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0E633E" w:rsidRPr="000812D2">
        <w:rPr>
          <w:b/>
          <w:color w:val="000000"/>
          <w:sz w:val="24"/>
          <w:szCs w:val="24"/>
        </w:rPr>
        <w:t xml:space="preserve">PARA REGISTRO DE PREÇOS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8B2EE1">
        <w:rPr>
          <w:b/>
          <w:sz w:val="24"/>
          <w:szCs w:val="24"/>
        </w:rPr>
        <w:t>031</w:t>
      </w:r>
      <w:r w:rsidR="00390B9F">
        <w:rPr>
          <w:b/>
          <w:sz w:val="24"/>
          <w:szCs w:val="24"/>
        </w:rPr>
        <w:t>/2023</w:t>
      </w:r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8B2EE1" w:rsidRPr="008B2EE1">
        <w:rPr>
          <w:b/>
          <w:sz w:val="24"/>
          <w:szCs w:val="24"/>
        </w:rPr>
        <w:t>0115/2023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</w:t>
      </w:r>
      <w:bookmarkStart w:id="0" w:name="_GoBack"/>
      <w:bookmarkEnd w:id="0"/>
      <w:r w:rsidRPr="00480FA3">
        <w:rPr>
          <w:sz w:val="24"/>
          <w:szCs w:val="24"/>
        </w:rPr>
        <w:t>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72" w:rsidRDefault="009D3372">
      <w:r>
        <w:separator/>
      </w:r>
    </w:p>
  </w:endnote>
  <w:endnote w:type="continuationSeparator" w:id="0">
    <w:p w:rsidR="009D3372" w:rsidRDefault="009D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8B2EE1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72" w:rsidRDefault="009D3372">
      <w:r>
        <w:separator/>
      </w:r>
    </w:p>
  </w:footnote>
  <w:footnote w:type="continuationSeparator" w:id="0">
    <w:p w:rsidR="009D3372" w:rsidRDefault="009D3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2EE1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37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13A8E-9563-452F-B15F-785CE078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2023-06-06T12:38:00Z</dcterms:created>
  <dcterms:modified xsi:type="dcterms:W3CDTF">2023-06-06T12:38:00Z</dcterms:modified>
</cp:coreProperties>
</file>